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96"/>
          <w:szCs w:val="96"/>
        </w:rPr>
        <w:jc w:val="center"/>
        <w:spacing w:lineRule="exact" w:line="1040"/>
        <w:ind w:left="2370" w:right="2367"/>
      </w:pPr>
      <w:r>
        <w:rPr>
          <w:rFonts w:cs="Times New Roman" w:hAnsi="Times New Roman" w:eastAsia="Times New Roman" w:ascii="Times New Roman"/>
          <w:b/>
          <w:spacing w:val="0"/>
          <w:w w:val="81"/>
          <w:sz w:val="96"/>
          <w:szCs w:val="96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</w:r>
    </w:p>
    <w:p>
      <w:pPr>
        <w:rPr>
          <w:rFonts w:cs="Times New Roman" w:hAnsi="Times New Roman" w:eastAsia="Times New Roman" w:ascii="Times New Roman"/>
          <w:sz w:val="96"/>
          <w:szCs w:val="96"/>
        </w:rPr>
        <w:jc w:val="both"/>
        <w:spacing w:before="72" w:lineRule="auto" w:line="255"/>
        <w:ind w:left="2478" w:right="2312" w:firstLine="180"/>
      </w:pPr>
      <w:r>
        <w:rPr>
          <w:rFonts w:cs="Times New Roman" w:hAnsi="Times New Roman" w:eastAsia="Times New Roman" w:ascii="Times New Roman"/>
          <w:b/>
          <w:spacing w:val="0"/>
          <w:w w:val="84"/>
          <w:sz w:val="96"/>
          <w:szCs w:val="96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84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85"/>
          <w:sz w:val="96"/>
          <w:szCs w:val="96"/>
        </w:rPr>
        <w:t>WRITING</w:t>
      </w:r>
      <w:r>
        <w:rPr>
          <w:rFonts w:cs="Times New Roman" w:hAnsi="Times New Roman" w:eastAsia="Times New Roman" w:ascii="Times New Roman"/>
          <w:b/>
          <w:spacing w:val="0"/>
          <w:w w:val="85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80"/>
          <w:sz w:val="96"/>
          <w:szCs w:val="96"/>
        </w:rPr>
        <w:t>BOOKLET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451" w:right="345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aree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vi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9"/>
        <w:ind w:left="2954" w:right="295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Sou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hwes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ern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Uni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ersi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061" w:right="2061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McCook-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Crain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Building,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tension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1346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9"/>
        <w:ind w:left="2320" w:right="2318"/>
        <w:sectPr>
          <w:pgSz w:w="12240" w:h="15840"/>
          <w:pgMar w:top="1480" w:bottom="280" w:left="1720" w:right="1720"/>
        </w:sectPr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8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a.m.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12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noon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p.m.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p.m.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65"/>
        <w:ind w:left="3655" w:right="3655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WHAT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RESUME?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9"/>
        <w:ind w:left="117" w:right="9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nt</w:t>
      </w:r>
      <w:r>
        <w:rPr>
          <w:rFonts w:cs="Arial" w:hAnsi="Arial" w:eastAsia="Arial" w:ascii="Arial"/>
          <w:spacing w:val="-1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for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id)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203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u!!!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FORMA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4"/>
        <w:ind w:left="282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283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Ch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ogi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341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ghts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98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ion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hows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tly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196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ge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BASIC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IDEL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6"/>
        <w:ind w:left="477" w:right="534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one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  <w:t>-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465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Ed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tly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57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3.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ry.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76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4.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gh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ht</w:t>
      </w:r>
      <w:r>
        <w:rPr>
          <w:rFonts w:cs="Arial" w:hAnsi="Arial" w:eastAsia="Arial" w:ascii="Arial"/>
          <w:spacing w:val="-8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an.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210" w:hanging="360"/>
        <w:sectPr>
          <w:pgNumType w:start="2"/>
          <w:pgMar w:footer="966" w:header="0" w:top="1380" w:bottom="280" w:left="1180" w:right="1180"/>
          <w:footerReference w:type="default" r:id="rId4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5.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opy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ew.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65"/>
        <w:ind w:left="3475" w:right="347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PARTS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RESU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den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4"/>
        <w:ind w:left="477" w:right="234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ampus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mber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ou.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3" w:lineRule="auto" w:line="338"/>
        <w:ind w:left="117" w:right="3577" w:firstLine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eer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00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goals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.e.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97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.e.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han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lls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.e.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Edu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oun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477" w:right="244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ampus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ummer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ajor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65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387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tly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lates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.e.,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hip,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477" w:right="265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511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344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d",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477" w:right="354" w:hanging="180"/>
        <w:sectPr>
          <w:pgMar w:header="0" w:footer="966" w:top="1380" w:bottom="280" w:left="1180" w:right="118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g: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4"/>
        <w:ind w:left="3778" w:right="3779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In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rma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ion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  <w:u w:val="single" w:color="000000"/>
        </w:rPr>
        <w:t>Ca</w:t>
      </w:r>
      <w:r>
        <w:rPr>
          <w:rFonts w:cs="Arial" w:hAnsi="Arial" w:eastAsia="Arial" w:ascii="Arial"/>
          <w:b/>
          <w:spacing w:val="1"/>
          <w:w w:val="99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b/>
          <w:spacing w:val="1"/>
          <w:w w:val="99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99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99"/>
          <w:sz w:val="20"/>
          <w:szCs w:val="20"/>
          <w:u w:val="single" w:color="000000"/>
        </w:rPr>
        <w:t>go</w:t>
      </w:r>
      <w:r>
        <w:rPr>
          <w:rFonts w:cs="Arial" w:hAnsi="Arial" w:eastAsia="Arial" w:ascii="Arial"/>
          <w:b/>
          <w:spacing w:val="2"/>
          <w:w w:val="99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b/>
          <w:spacing w:val="2"/>
          <w:w w:val="99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99"/>
          <w:sz w:val="20"/>
          <w:szCs w:val="20"/>
          <w:u w:val="single" w:color="000000"/>
        </w:rPr>
        <w:t>ies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290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Spe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lls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33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88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3.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no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200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4.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5.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Hono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he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is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ny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oje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ne)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477" w:right="977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6.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ofe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hip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269" w:hanging="3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7.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8.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Refe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464" w:hanging="1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ph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"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ERE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:</w:t>
      </w:r>
      <w:r>
        <w:rPr>
          <w:rFonts w:cs="Arial" w:hAnsi="Arial" w:eastAsia="Arial" w:ascii="Arial"/>
          <w:spacing w:val="-1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t"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nger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med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that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iew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page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36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Refe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411" w:hanging="1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Choo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efe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ify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four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ple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who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now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ely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ibe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ait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ies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who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ies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well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nows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ett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ng.</w:t>
      </w:r>
      <w:r>
        <w:rPr>
          <w:rFonts w:cs="Arial" w:hAnsi="Arial" w:eastAsia="Arial" w:ascii="Arial"/>
          <w:spacing w:val="5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que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ad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efe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7" w:right="541" w:hanging="1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et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per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add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num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ewer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ent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ly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9.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7"/>
        <w:ind w:left="657" w:right="377" w:hanging="1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ib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ou'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ed.</w:t>
      </w:r>
      <w:r>
        <w:rPr>
          <w:rFonts w:cs="Arial" w:hAnsi="Arial" w:eastAsia="Arial" w:ascii="Arial"/>
          <w:spacing w:val="4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ld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down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t/o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utt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8.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M'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657" w:right="118" w:hanging="180"/>
        <w:sectPr>
          <w:pgMar w:header="0" w:footer="966" w:top="1380" w:bottom="280" w:left="1180" w:right="1180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You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ar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ate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om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add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offe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ate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4"/>
        <w:ind w:left="117" w:right="-5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DOs: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•B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•Be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•B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•Sh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sectPr>
          <w:pgMar w:header="0" w:footer="966" w:top="1380" w:bottom="280" w:left="1180" w:right="1180"/>
          <w:pgSz w:w="12240" w:h="15840"/>
          <w:cols w:num="2" w:equalWidth="off">
            <w:col w:w="594" w:space="243"/>
            <w:col w:w="9043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DON'Ts: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"I,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8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•Mi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8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•Se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837" w:right="3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Don't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1)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640" w:val="left"/>
        </w:tabs>
        <w:jc w:val="left"/>
        <w:spacing w:lineRule="exact" w:line="220"/>
        <w:ind w:left="657" w:right="541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nts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wh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dap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ILLS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ANA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-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GOOD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ARTING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single" w:color="000000"/>
        </w:rPr>
        <w:t>INT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12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Befo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lineRule="exact" w:line="220"/>
        <w:ind w:left="477" w:right="366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elp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ntify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ien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hen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om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lineRule="exact" w:line="220"/>
        <w:ind w:left="477" w:right="12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3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ob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ro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t,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sks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wed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the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sk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equi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b.</w:t>
      </w:r>
      <w:r>
        <w:rPr>
          <w:rFonts w:cs="Arial" w:hAnsi="Arial" w:eastAsia="Arial" w:ascii="Arial"/>
          <w:spacing w:val="5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ow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lp: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Rank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sk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371"/>
        <w:sectPr>
          <w:type w:val="continuous"/>
          <w:pgSz w:w="12240" w:h="15840"/>
          <w:pgMar w:top="1480" w:bottom="280" w:left="1180" w:right="118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After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umn.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tify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.e.: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 w:lineRule="exact" w:line="200"/>
        <w:ind w:left="157"/>
      </w:pP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VERBS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FOR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RESU</w:t>
      </w:r>
      <w:r>
        <w:rPr>
          <w:rFonts w:cs="Arial" w:hAnsi="Arial" w:eastAsia="Arial" w:ascii="Arial"/>
          <w:b/>
          <w:spacing w:val="-1"/>
          <w:w w:val="100"/>
          <w:position w:val="-1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PREP</w:t>
      </w:r>
      <w:r>
        <w:rPr>
          <w:rFonts w:cs="Arial" w:hAnsi="Arial" w:eastAsia="Arial" w:ascii="Arial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RATION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3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crea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infor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rece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Achi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decr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Acti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inde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itu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recru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Adapt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redu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Addre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reev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Adju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cri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interp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eferred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gna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einfo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intro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otia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deter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reorg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Allo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report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dire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repre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dist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ibu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lead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resea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draft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loc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reva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Arrang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ainta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revie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Artic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effe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anaged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Asse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arketed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scr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enga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odifi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Assi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enla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olded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onitor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sold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ssu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otiva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Attai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nego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ke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Bala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order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start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gued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orga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haired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orig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stru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larif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part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fac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perc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sub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oll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follo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upper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unicat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pers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pared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ariz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piled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oun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supe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unc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prepa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posed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gathe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pres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oordi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gene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ey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gui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aught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han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iden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progra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rain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ill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ran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onta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utor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08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ontro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6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upda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9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orrect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incr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pub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util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94" w:hRule="exact"/>
        </w:trPr>
        <w:tc>
          <w:tcPr>
            <w:tcW w:w="13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orres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16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infl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7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purc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cou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 w:right="48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eer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Pla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for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he</w:t>
      </w:r>
      <w:r>
        <w:rPr>
          <w:rFonts w:cs="Arial" w:hAnsi="Arial" w:eastAsia="Arial" w:ascii="Arial"/>
          <w:spacing w:val="-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70'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ohn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om</w:t>
      </w:r>
      <w:r>
        <w:rPr>
          <w:rFonts w:cs="Arial" w:hAnsi="Arial" w:eastAsia="Arial" w:ascii="Arial"/>
          <w:spacing w:val="-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fe?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/>
        <w:sectPr>
          <w:pgMar w:header="0" w:footer="966" w:top="1480" w:bottom="280" w:left="1140" w:right="118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197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 w:lineRule="exact" w:line="200"/>
        <w:ind w:left="2406"/>
      </w:pP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SKILL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CATEGORIES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AND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CORRE</w:t>
      </w:r>
      <w:r>
        <w:rPr>
          <w:rFonts w:cs="Arial" w:hAnsi="Arial" w:eastAsia="Arial" w:ascii="Arial"/>
          <w:b/>
          <w:spacing w:val="2"/>
          <w:w w:val="100"/>
          <w:position w:val="-1"/>
          <w:sz w:val="18"/>
          <w:szCs w:val="18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PONDI</w:t>
      </w:r>
      <w:r>
        <w:rPr>
          <w:rFonts w:cs="Arial" w:hAnsi="Arial" w:eastAsia="Arial" w:ascii="Arial"/>
          <w:b/>
          <w:spacing w:val="2"/>
          <w:w w:val="100"/>
          <w:position w:val="-1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G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ACTION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VERBS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9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3"/>
              <w:ind w:left="189" w:right="18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Administr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9"/>
              <w:ind w:left="580" w:right="58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21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Clerical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3"/>
              <w:ind w:left="132" w:right="13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Communi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tion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9"/>
              <w:ind w:left="578" w:right="583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143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Counseli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18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Creative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11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Develo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ment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Addre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nal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oordi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rrang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rbitra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ptu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6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gued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Arrang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larif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gued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Author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oac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plied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oll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orres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oun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Interp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piled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onstra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irect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ispa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irect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iagn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anaged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afted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duc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Fas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enerat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Expe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Foun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egot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Ill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6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gani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ilia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tut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oun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Prepar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onitor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andl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uided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Infl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Plan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perated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Infl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eferred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ntro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Super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repar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Interp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ehab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epre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igina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Perfor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Suppor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Plan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Surv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yed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6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pdated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sha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9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 w:lineRule="auto" w:line="247"/>
              <w:ind w:left="441" w:right="249" w:hanging="163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Financ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 w:lineRule="auto" w:line="247"/>
              <w:ind w:left="441" w:right="87" w:hanging="324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anagem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nt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3"/>
              <w:ind w:left="127" w:right="129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Techn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6"/>
              <w:ind w:left="309" w:right="31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7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1007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rganizati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nal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"/>
              <w:ind w:left="29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gem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Asse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proved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Purch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proved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Allo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nay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Built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perated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oordi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ran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etrie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Vali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Appra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ttai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Incr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riori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Fac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irect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Audit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haired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pers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ecrui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andl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Syste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Scree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Bala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ontra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nal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enerat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Budge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gani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rodu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abu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eleg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abr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Appl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gani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ecor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ncr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6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ainta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versaw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rote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Fore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irect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Publ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Syste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Sche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Spec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anaged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oderated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Arrang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poke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trengt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arketed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otiva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Plan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Expe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Super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8" w:hRule="exact"/>
        </w:trPr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egot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26" w:hRule="exact"/>
        </w:trPr>
        <w:tc>
          <w:tcPr>
            <w:tcW w:w="32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"/>
              <w:ind w:left="60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Problems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lving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Skil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5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"/>
              <w:ind w:left="108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Research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6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"/>
              <w:ind w:left="117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Training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Prepar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dapt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Encou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ag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larif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larif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nterp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pared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eorga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itiq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nter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larif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xpl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piled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esea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oll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Fac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iagn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esea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oac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uided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val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unicat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nfor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Fore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Solv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arized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oordi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Surv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yed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Extra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yed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Instr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Iden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ifi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yste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Enab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otiva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Prese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ersu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7"/>
        <w:ind w:left="2552"/>
        <w:sectPr>
          <w:pgMar w:footer="0" w:header="0" w:top="1480" w:bottom="280" w:left="1080" w:right="580"/>
          <w:footerReference w:type="default" r:id="rId5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Caree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erv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ver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George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Te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                                                       </w:t>
      </w:r>
      <w:r>
        <w:rPr>
          <w:rFonts w:cs="Arial" w:hAnsi="Arial" w:eastAsia="Arial" w:ascii="Arial"/>
          <w:spacing w:val="35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6"/>
          <w:sz w:val="24"/>
          <w:szCs w:val="24"/>
        </w:rPr>
        <w:t>7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84" w:lineRule="exact" w:line="200"/>
        <w:ind w:left="3044"/>
      </w:pP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Skill</w:t>
      </w:r>
      <w:r>
        <w:rPr>
          <w:rFonts w:cs="Arial" w:hAnsi="Arial" w:eastAsia="Arial" w:ascii="Arial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Hea</w:t>
      </w:r>
      <w:r>
        <w:rPr>
          <w:rFonts w:cs="Arial" w:hAnsi="Arial" w:eastAsia="Arial" w:ascii="Arial"/>
          <w:b/>
          <w:spacing w:val="-2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ings</w:t>
      </w:r>
      <w:r>
        <w:rPr>
          <w:rFonts w:cs="Arial" w:hAnsi="Arial" w:eastAsia="Arial" w:ascii="Arial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Use</w:t>
      </w:r>
      <w:r>
        <w:rPr>
          <w:rFonts w:cs="Arial" w:hAnsi="Arial" w:eastAsia="Arial" w:ascii="Arial"/>
          <w:b/>
          <w:spacing w:val="-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in</w:t>
      </w:r>
      <w:r>
        <w:rPr>
          <w:rFonts w:cs="Arial" w:hAnsi="Arial" w:eastAsia="Arial" w:ascii="Arial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Fu</w:t>
      </w:r>
      <w:r>
        <w:rPr>
          <w:rFonts w:cs="Arial" w:hAnsi="Arial" w:eastAsia="Arial" w:ascii="Arial"/>
          <w:b/>
          <w:spacing w:val="-2"/>
          <w:w w:val="100"/>
          <w:position w:val="-1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ction</w:t>
      </w:r>
      <w:r>
        <w:rPr>
          <w:rFonts w:cs="Arial" w:hAnsi="Arial" w:eastAsia="Arial" w:ascii="Arial"/>
          <w:b/>
          <w:spacing w:val="-2"/>
          <w:w w:val="100"/>
          <w:position w:val="-1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Res</w:t>
      </w:r>
      <w:r>
        <w:rPr>
          <w:rFonts w:cs="Arial" w:hAnsi="Arial" w:eastAsia="Arial" w:ascii="Arial"/>
          <w:b/>
          <w:spacing w:val="-2"/>
          <w:w w:val="100"/>
          <w:position w:val="-1"/>
          <w:sz w:val="18"/>
          <w:szCs w:val="18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me: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Acc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unt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erfor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inist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Perso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nel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dver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chi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olit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Artist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Prese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Boo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kee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rinti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</w:tr>
      <w:tr>
        <w:trPr>
          <w:trHeight w:val="216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aree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Produ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unicat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Produ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unit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Aff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/R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rogra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elop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onstr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Progra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lua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oun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rogra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nni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eati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rogra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oti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usto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Serv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cti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ubl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Publ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afting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Publ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Educ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urch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Fina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esea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Fun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esou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op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aphi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ign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etai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Wo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Sales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Sch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ing/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oci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Wo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k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Inter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ng/I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uper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Inv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st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Syste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Lay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hi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Lead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est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anage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Train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arke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sea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Volun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age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ateria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riti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duc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Yout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</w:t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edic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vi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ffice/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8" w:hRule="exact"/>
        </w:trPr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gani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7"/>
        <w:ind w:left="2552"/>
        <w:sectPr>
          <w:pgMar w:footer="0" w:header="0" w:top="1360" w:bottom="280" w:left="1080" w:right="1080"/>
          <w:footerReference w:type="default" r:id="rId6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Caree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erv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ver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George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Te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                                                       </w:t>
      </w:r>
      <w:r>
        <w:rPr>
          <w:rFonts w:cs="Arial" w:hAnsi="Arial" w:eastAsia="Arial" w:ascii="Arial"/>
          <w:spacing w:val="35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6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81" w:lineRule="exact" w:line="180"/>
        <w:ind w:left="117"/>
      </w:pPr>
      <w:r>
        <w:rPr>
          <w:rFonts w:cs="Arial" w:hAnsi="Arial" w:eastAsia="Arial" w:ascii="Arial"/>
          <w:b/>
          <w:spacing w:val="1"/>
          <w:w w:val="100"/>
          <w:position w:val="-1"/>
          <w:sz w:val="16"/>
          <w:szCs w:val="16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M</w:t>
      </w:r>
      <w:r>
        <w:rPr>
          <w:rFonts w:cs="Arial" w:hAnsi="Arial" w:eastAsia="Arial" w:ascii="Arial"/>
          <w:b/>
          <w:spacing w:val="-2"/>
          <w:w w:val="100"/>
          <w:position w:val="-1"/>
          <w:sz w:val="16"/>
          <w:szCs w:val="16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LE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16"/>
          <w:szCs w:val="16"/>
        </w:rPr>
        <w:t>DUCA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16"/>
          <w:szCs w:val="16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ON</w:t>
      </w:r>
      <w:r>
        <w:rPr>
          <w:rFonts w:cs="Arial" w:hAnsi="Arial" w:eastAsia="Arial" w:ascii="Arial"/>
          <w:b/>
          <w:spacing w:val="-2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16"/>
          <w:szCs w:val="16"/>
        </w:rPr>
        <w:t>RE</w:t>
      </w:r>
      <w:r>
        <w:rPr>
          <w:rFonts w:cs="Arial" w:hAnsi="Arial" w:eastAsia="Arial" w:ascii="Arial"/>
          <w:b/>
          <w:spacing w:val="1"/>
          <w:w w:val="100"/>
          <w:position w:val="-1"/>
          <w:sz w:val="16"/>
          <w:szCs w:val="16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16"/>
          <w:szCs w:val="16"/>
        </w:rPr>
        <w:t>U</w:t>
      </w:r>
      <w:r>
        <w:rPr>
          <w:rFonts w:cs="Arial" w:hAnsi="Arial" w:eastAsia="Arial" w:ascii="Arial"/>
          <w:b/>
          <w:spacing w:val="-2"/>
          <w:w w:val="100"/>
          <w:position w:val="-1"/>
          <w:sz w:val="16"/>
          <w:szCs w:val="16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4"/>
        <w:ind w:left="4330" w:right="432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FULL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NAME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189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17" w:right="262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il: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hyperlink r:id="rId8"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me@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uth</w:t>
        </w:r>
        <w:r>
          <w:rPr>
            <w:rFonts w:cs="Arial" w:hAnsi="Arial" w:eastAsia="Arial" w:ascii="Arial"/>
            <w:spacing w:val="3"/>
            <w:w w:val="100"/>
            <w:sz w:val="20"/>
            <w:szCs w:val="20"/>
          </w:rPr>
          <w:t>w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te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edu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ive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7" w:right="589" w:hanging="216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tio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n;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77" w:right="1835" w:hanging="2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Skil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ign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</w:t>
      </w:r>
      <w:r>
        <w:rPr>
          <w:rFonts w:cs="Arial" w:hAnsi="Arial" w:eastAsia="Arial" w:ascii="Arial"/>
          <w:b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CHRONOLOGIC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L/CO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99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ION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2352" w:right="233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503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Ski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"/>
        <w:ind w:left="2352" w:right="6269"/>
      </w:pPr>
      <w:r>
        <w:rPr>
          <w:rFonts w:cs="Arial" w:hAnsi="Arial" w:eastAsia="Arial" w:ascii="Arial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ubh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ing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auto" w:line="236"/>
        <w:ind w:left="2442" w:right="1921" w:hanging="16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sks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/p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ts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d.</w:t>
      </w:r>
      <w:r>
        <w:rPr>
          <w:rFonts w:cs="Arial" w:hAnsi="Arial" w:eastAsia="Arial" w:ascii="Arial"/>
          <w:spacing w:val="4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e,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442" w:right="1864" w:hanging="16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ivi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117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Hono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Publica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d/or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ilia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ions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7" w:right="1602" w:hanging="2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eres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</w:t>
      </w:r>
      <w:r>
        <w:rPr>
          <w:rFonts w:cs="Arial" w:hAnsi="Arial" w:eastAsia="Arial" w:ascii="Arial"/>
          <w:b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ed;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683" w:right="1684"/>
        <w:sectPr>
          <w:pgNumType w:start="9"/>
          <w:pgMar w:footer="966" w:header="0" w:top="1360" w:bottom="280" w:left="1180" w:right="1180"/>
          <w:footerReference w:type="default" r:id="rId7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[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t"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.]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4" w:lineRule="exact" w:line="220"/>
        <w:ind w:left="157"/>
      </w:pP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4" w:lineRule="exact" w:line="220"/>
        <w:ind w:left="4029" w:right="3989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LAURA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UE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99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99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99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99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99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5" w:hRule="exact"/>
        </w:trPr>
        <w:tc>
          <w:tcPr>
            <w:tcW w:w="15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Cu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ent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Add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1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7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2539"/>
            </w:pPr>
            <w:r>
              <w:rPr>
                <w:rFonts w:cs="Arial" w:hAnsi="Arial" w:eastAsia="Arial" w:ascii="Arial"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Pe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ne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dd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15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S.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Box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56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1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7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spacing w:lineRule="exact" w:line="200"/>
              <w:ind w:righ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55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3"/>
                <w:w w:val="99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2" w:hRule="exact"/>
        </w:trPr>
        <w:tc>
          <w:tcPr>
            <w:tcW w:w="15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eet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1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7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2" w:hRule="exact"/>
        </w:trPr>
        <w:tc>
          <w:tcPr>
            <w:tcW w:w="15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get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wn,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1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55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86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spacing w:lineRule="exact" w:line="220"/>
              <w:ind w:right="26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Mont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6" w:hRule="exact"/>
        </w:trPr>
        <w:tc>
          <w:tcPr>
            <w:tcW w:w="15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814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1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7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header="0" w:footer="966" w:top="1380" w:bottom="280" w:left="1140" w:right="1180"/>
          <w:pgSz w:w="12240" w:h="15840"/>
        </w:sectPr>
      </w:pPr>
    </w:p>
    <w:p>
      <w:pPr>
        <w:rPr>
          <w:rFonts w:cs="Arial" w:hAnsi="Arial" w:eastAsia="Arial" w:ascii="Arial"/>
          <w:sz w:val="20"/>
          <w:szCs w:val="20"/>
        </w:rPr>
        <w:tabs>
          <w:tab w:pos="3200" w:val="left"/>
        </w:tabs>
        <w:jc w:val="left"/>
        <w:spacing w:lineRule="exact" w:line="200"/>
        <w:ind w:left="157" w:right="-50"/>
      </w:pPr>
      <w:r>
        <w:rPr>
          <w:rFonts w:cs="Arial" w:hAnsi="Arial" w:eastAsia="Arial" w:ascii="Arial"/>
          <w:spacing w:val="1"/>
          <w:w w:val="99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512)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10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ay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12,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57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il:</w:t>
      </w:r>
      <w:r>
        <w:rPr>
          <w:rFonts w:cs="Arial" w:hAnsi="Arial" w:eastAsia="Arial" w:ascii="Arial"/>
          <w:spacing w:val="52"/>
          <w:w w:val="100"/>
          <w:position w:val="-1"/>
          <w:sz w:val="20"/>
          <w:szCs w:val="20"/>
        </w:rPr>
        <w:t> </w:t>
      </w:r>
      <w:hyperlink r:id="rId9"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da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v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i</w:t>
        </w:r>
        <w:r>
          <w:rPr>
            <w:rFonts w:cs="Arial" w:hAnsi="Arial" w:eastAsia="Arial" w:ascii="Arial"/>
            <w:spacing w:val="4"/>
            <w:w w:val="100"/>
            <w:position w:val="-1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l@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uth</w:t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</w:rPr>
          <w:t>w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te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n.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du</w:t>
        </w:r>
      </w:hyperlink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480" w:bottom="280" w:left="1140" w:right="1180"/>
          <w:cols w:num="2" w:equalWidth="off">
            <w:col w:w="3214" w:space="4812"/>
            <w:col w:w="1894"/>
          </w:cols>
        </w:sectPr>
      </w:pPr>
      <w:r>
        <w:br w:type="column"/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03)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7" w:lineRule="exact" w:line="220"/>
        <w:ind w:left="2372" w:right="1768" w:hanging="2215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OBJ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g,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7680" w:val="left"/>
        </w:tabs>
        <w:jc w:val="left"/>
        <w:spacing w:lineRule="exact" w:line="220"/>
        <w:ind w:left="2317" w:right="2089" w:hanging="216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DUCATION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B.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.,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hwe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eto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n,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5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:</w:t>
      </w:r>
      <w:r>
        <w:rPr>
          <w:rFonts w:cs="Arial" w:hAnsi="Arial" w:eastAsia="Arial" w:ascii="Arial"/>
          <w:spacing w:val="4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4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:</w:t>
      </w:r>
      <w:r>
        <w:rPr>
          <w:rFonts w:cs="Arial" w:hAnsi="Arial" w:eastAsia="Arial" w:ascii="Arial"/>
          <w:spacing w:val="5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4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PA:</w:t>
      </w:r>
      <w:r>
        <w:rPr>
          <w:rFonts w:cs="Arial" w:hAnsi="Arial" w:eastAsia="Arial" w:ascii="Arial"/>
          <w:spacing w:val="5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5/4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17" w:right="1625" w:hanging="2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RTIFICA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b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as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ifi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e/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-1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Lau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ACHING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b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Stu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ent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he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57"/>
      </w:pP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2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get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wn,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  </w:t>
      </w:r>
      <w:r>
        <w:rPr>
          <w:rFonts w:cs="Arial" w:hAnsi="Arial" w:eastAsia="Arial" w:ascii="Arial"/>
          <w:spacing w:val="5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1/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_-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4/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dents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42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2427" w:right="697" w:hanging="11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2427" w:right="1352" w:hanging="11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6"/>
          <w:w w:val="100"/>
          <w:position w:val="1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20" w:val="left"/>
        </w:tabs>
        <w:jc w:val="left"/>
        <w:spacing w:lineRule="exact" w:line="220"/>
        <w:ind w:left="157"/>
      </w:pPr>
      <w:r>
        <w:rPr>
          <w:rFonts w:cs="Arial" w:hAnsi="Arial" w:eastAsia="Arial" w:ascii="Arial"/>
          <w:b/>
          <w:spacing w:val="-1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99"/>
          <w:position w:val="-1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99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99"/>
          <w:position w:val="-1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99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99"/>
          <w:position w:val="-1"/>
          <w:sz w:val="20"/>
          <w:szCs w:val="20"/>
        </w:rPr>
        <w:t>CE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    </w:t>
      </w:r>
      <w:r>
        <w:rPr>
          <w:rFonts w:cs="Arial" w:hAnsi="Arial" w:eastAsia="Arial" w:ascii="Arial"/>
          <w:b/>
          <w:spacing w:val="-1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Mont</w:t>
      </w:r>
      <w:r>
        <w:rPr>
          <w:rFonts w:cs="Arial" w:hAnsi="Arial" w:eastAsia="Arial" w:ascii="Arial"/>
          <w:spacing w:val="1"/>
          <w:w w:val="99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99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99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1/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  <w:u w:val="single" w:color="000000"/>
        </w:rPr>
        <w:t>  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</w:rPr>
        <w:t>5/</w:t>
      </w:r>
      <w:r>
        <w:rPr>
          <w:rFonts w:cs="Arial" w:hAnsi="Arial" w:eastAsia="Arial" w:ascii="Arial"/>
          <w:spacing w:val="0"/>
          <w:w w:val="99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42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HONOR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Nat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57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ACTIVIT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5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Uni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ty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Re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ff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ad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nt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tant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7"/>
        <w:sectPr>
          <w:type w:val="continuous"/>
          <w:pgSz w:w="12240" w:h="15840"/>
          <w:pgMar w:top="1480" w:bottom="280" w:left="1140" w:right="1180"/>
        </w:sectPr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Run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t,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no,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tog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phy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84"/>
        <w:ind w:left="117" w:right="-47"/>
      </w:pPr>
      <w:r>
        <w:pict>
          <v:group style="position:absolute;margin-left:64.84pt;margin-top:37.1219pt;width:467.88pt;height:0pt;mso-position-horizontal-relative:page;mso-position-vertical-relative:paragraph;z-index:-2299" coordorigin="1297,742" coordsize="9358,0">
            <v:shape style="position:absolute;left:1297;top:742;width:9358;height:0" coordorigin="1297,742" coordsize="9358,0" path="m1297,742l10654,742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SAMPLE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EDUCATION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RESU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sectPr>
          <w:pgMar w:header="0" w:footer="966" w:top="1360" w:bottom="280" w:left="1180" w:right="1180"/>
          <w:pgSz w:w="12240" w:h="15840"/>
          <w:cols w:num="2" w:equalWidth="off">
            <w:col w:w="2806" w:space="1391"/>
            <w:col w:w="5683"/>
          </w:cols>
        </w:sectPr>
      </w:pP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LL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BRO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7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Cu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Add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55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422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7" w:right="802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512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915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 w:lineRule="exact" w:line="220"/>
        <w:ind w:left="117"/>
      </w:pPr>
      <w:r>
        <w:pict>
          <v:group style="position:absolute;margin-left:64.84pt;margin-top:22.5164pt;width:467.88pt;height:0pt;mso-position-horizontal-relative:page;mso-position-vertical-relative:paragraph;z-index:-2298" coordorigin="1297,450" coordsize="9358,0">
            <v:shape style="position:absolute;left:1297;top:450;width:9358;height:0" coordorigin="1297,450" coordsize="9358,0" path="m1297,450l10654,450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il:</w:t>
      </w:r>
      <w:r>
        <w:rPr>
          <w:rFonts w:cs="Arial" w:hAnsi="Arial" w:eastAsia="Arial" w:ascii="Arial"/>
          <w:spacing w:val="52"/>
          <w:w w:val="100"/>
          <w:position w:val="-1"/>
          <w:sz w:val="20"/>
          <w:szCs w:val="20"/>
        </w:rPr>
        <w:t> </w:t>
      </w:r>
      <w:hyperlink r:id="rId10"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b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spacing w:val="3"/>
            <w:w w:val="100"/>
            <w:position w:val="-1"/>
            <w:sz w:val="20"/>
            <w:szCs w:val="20"/>
          </w:rPr>
          <w:t>w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n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@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ou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hwe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te</w:t>
        </w:r>
        <w:r>
          <w:rPr>
            <w:rFonts w:cs="Arial" w:hAnsi="Arial" w:eastAsia="Arial" w:ascii="Arial"/>
            <w:spacing w:val="1"/>
            <w:w w:val="100"/>
            <w:position w:val="-1"/>
            <w:sz w:val="20"/>
            <w:szCs w:val="20"/>
          </w:rPr>
          <w:t>r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</w:rPr>
          <w:t>n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.e</w:t>
        </w:r>
        <w:r>
          <w:rPr>
            <w:rFonts w:cs="Arial" w:hAnsi="Arial" w:eastAsia="Arial" w:ascii="Arial"/>
            <w:spacing w:val="2"/>
            <w:w w:val="100"/>
            <w:position w:val="-1"/>
            <w:sz w:val="20"/>
            <w:szCs w:val="20"/>
          </w:rPr>
          <w:t>d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u</w:t>
        </w:r>
      </w:hyperlink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4" w:lineRule="exact" w:line="220"/>
        <w:ind w:left="2097" w:right="1069" w:hanging="198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OBJ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1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l,</w:t>
      </w:r>
      <w:r>
        <w:rPr>
          <w:rFonts w:cs="Arial" w:hAnsi="Arial" w:eastAsia="Arial" w:ascii="Arial"/>
          <w:spacing w:val="-1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oom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ag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ment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7340" w:val="left"/>
        </w:tabs>
        <w:jc w:val="left"/>
        <w:ind w:left="117"/>
      </w:pPr>
      <w:r>
        <w:rPr>
          <w:rFonts w:cs="Arial" w:hAnsi="Arial" w:eastAsia="Arial" w:ascii="Arial"/>
          <w:b/>
          <w:spacing w:val="-1"/>
          <w:w w:val="99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DUCATION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B.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.,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hwe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99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town,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99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n: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A: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RTIFICA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as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ifi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fety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ACHING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b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5"/>
          <w:w w:val="100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Stu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ent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>he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C.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C.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ol,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Cedar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5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2/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_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3/9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</w:t>
      </w:r>
      <w:r>
        <w:rPr>
          <w:rFonts w:cs="Arial" w:hAnsi="Arial" w:eastAsia="Arial" w:ascii="Arial"/>
          <w:b/>
          <w:spacing w:val="1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augh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5th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ade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oom.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RD’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Stu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ent</w:t>
      </w:r>
      <w:r>
        <w:rPr>
          <w:rFonts w:cs="Arial" w:hAnsi="Arial" w:eastAsia="Arial" w:ascii="Arial"/>
          <w:spacing w:val="-7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hool,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Cedar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_-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2/9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augh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2277" w:right="822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2262" w:right="1245" w:hanging="16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440" w:val="left"/>
        </w:tabs>
        <w:jc w:val="left"/>
        <w:ind w:left="117"/>
      </w:pPr>
      <w:r>
        <w:rPr>
          <w:rFonts w:cs="Arial" w:hAnsi="Arial" w:eastAsia="Arial" w:ascii="Arial"/>
          <w:b/>
          <w:w w:val="99"/>
          <w:sz w:val="20"/>
          <w:szCs w:val="20"/>
        </w:rPr>
        <w:t>CAR</w:t>
      </w:r>
      <w:r>
        <w:rPr>
          <w:rFonts w:cs="Arial" w:hAnsi="Arial" w:eastAsia="Arial" w:ascii="Arial"/>
          <w:b/>
          <w:spacing w:val="2"/>
          <w:w w:val="99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99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b/>
          <w:spacing w:val="-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6"/>
          <w:w w:val="99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Camp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Co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lo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99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amp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99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99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99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99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6/9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_-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99"/>
          <w:position w:val="1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position w:val="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LATE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3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1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uth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</w:t>
      </w:r>
      <w:r>
        <w:rPr>
          <w:rFonts w:cs="Arial" w:hAnsi="Arial" w:eastAsia="Arial" w:ascii="Arial"/>
          <w:b/>
          <w:spacing w:val="1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ted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ily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1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ques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0+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Sw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 </w:t>
      </w:r>
      <w:r>
        <w:rPr>
          <w:rFonts w:cs="Arial" w:hAnsi="Arial" w:eastAsia="Arial" w:ascii="Arial"/>
          <w:spacing w:val="5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_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_,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 </w:t>
      </w:r>
      <w:r>
        <w:rPr>
          <w:rFonts w:cs="Arial" w:hAnsi="Arial" w:eastAsia="Arial" w:ascii="Arial"/>
          <w:spacing w:val="48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0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HONOR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Dea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’s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eme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YM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mic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lta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ACTIVIT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nor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nal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other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  <w:sectPr>
          <w:type w:val="continuous"/>
          <w:pgSz w:w="12240" w:h="15840"/>
          <w:pgMar w:top="1480" w:bottom="280" w:left="1180" w:right="1180"/>
        </w:sectPr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Run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ing,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ight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ng,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ing,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5"/>
        <w:ind w:left="3004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WHA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COVE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LETTER?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10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ey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ply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ar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Your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tatem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e.</w:t>
      </w:r>
      <w:r>
        <w:rPr>
          <w:rFonts w:cs="Arial" w:hAnsi="Arial" w:eastAsia="Arial" w:ascii="Arial"/>
          <w:spacing w:val="4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etter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age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get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age,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ew.</w:t>
      </w:r>
      <w:r>
        <w:rPr>
          <w:rFonts w:cs="Arial" w:hAnsi="Arial" w:eastAsia="Arial" w:ascii="Arial"/>
          <w:spacing w:val="4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ful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whi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um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page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4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ag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ph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17" w:right="282"/>
      </w:pP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1.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ials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ons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ing,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1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ar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nq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ble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ns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ar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d.</w:t>
      </w:r>
      <w:r>
        <w:rPr>
          <w:rFonts w:cs="Arial" w:hAnsi="Arial" w:eastAsia="Arial" w:ascii="Arial"/>
          <w:spacing w:val="5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le,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who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hat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ion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226"/>
      </w:pP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2.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fic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ds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"o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"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ette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5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lly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ame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top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lls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them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d/or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whe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etter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hou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ey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now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bout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plo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ty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ing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m,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ble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fic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ing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how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ound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ets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eed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efe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als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ay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9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.)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371"/>
      </w:pP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3.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ph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que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eek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ple:</w:t>
      </w:r>
      <w:r>
        <w:rPr>
          <w:rFonts w:cs="Arial" w:hAnsi="Arial" w:eastAsia="Arial" w:ascii="Arial"/>
          <w:spacing w:val="4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ty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iew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ent)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ad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le:</w:t>
      </w:r>
      <w:r>
        <w:rPr>
          <w:rFonts w:cs="Arial" w:hAnsi="Arial" w:eastAsia="Arial" w:ascii="Arial"/>
          <w:spacing w:val="4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ll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ic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e)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hat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e.</w:t>
      </w:r>
      <w:r>
        <w:rPr>
          <w:rFonts w:cs="Arial" w:hAnsi="Arial" w:eastAsia="Arial" w:ascii="Arial"/>
          <w:spacing w:val="5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ank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ADDITIONAL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GUI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46" w:hanging="180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•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tter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end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ite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ly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Put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uter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hanges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ad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nal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5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int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ood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lity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ond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il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ble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ies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5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Buy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eets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ame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paper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mat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 w:right="155" w:hanging="180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who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ll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ie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ng.</w:t>
      </w:r>
      <w:r>
        <w:rPr>
          <w:rFonts w:cs="Arial" w:hAnsi="Arial" w:eastAsia="Arial" w:ascii="Arial"/>
          <w:spacing w:val="4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's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me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ompany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lib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all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it.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efer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eit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.,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77" w:right="132" w:hanging="180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oof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ad</w:t>
      </w:r>
      <w:r>
        <w:rPr>
          <w:rFonts w:cs="Arial" w:hAnsi="Arial" w:eastAsia="Arial" w:ascii="Arial"/>
          <w:spacing w:val="-1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ef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lly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g,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ar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is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ll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ill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77" w:right="487" w:hanging="180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ep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opy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ile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.</w:t>
      </w:r>
      <w:r>
        <w:rPr>
          <w:rFonts w:cs="Arial" w:hAnsi="Arial" w:eastAsia="Arial" w:ascii="Arial"/>
          <w:spacing w:val="5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il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tter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it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ue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day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later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week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il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nda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97"/>
        <w:sectPr>
          <w:pgMar w:header="0" w:footer="966" w:top="1480" w:bottom="280" w:left="1180" w:right="118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•Don't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2946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HOW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TO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WRITE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COVER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LETTER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4"/>
        <w:ind w:left="117" w:right="840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749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itl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#1: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7" w:right="16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6" w:right="135" w:hanging="133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#2: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hink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7" w:right="113" w:hanging="133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#3: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iew,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phic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468" w:right="17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!)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483"/>
        <w:ind w:left="117" w:right="7208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(s)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  <w:sectPr>
          <w:pgMar w:header="0" w:footer="966" w:top="1480" w:bottom="280" w:left="1180" w:right="1180"/>
          <w:pgSz w:w="12240" w:h="15840"/>
        </w:sectPr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B.,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ght,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4"/>
        <w:ind w:left="117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COV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660" w:val="left"/>
        </w:tabs>
        <w:jc w:val="left"/>
        <w:spacing w:before="3" w:lineRule="exact" w:line="220"/>
        <w:ind w:left="117"/>
      </w:pP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anua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15,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anis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Ame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72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270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117" w:right="21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17" w:right="4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19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 </w:t>
      </w:r>
      <w:r>
        <w:rPr>
          <w:rFonts w:cs="Arial" w:hAnsi="Arial" w:eastAsia="Arial" w:ascii="Arial"/>
          <w:spacing w:val="5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emic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ular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46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r-r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$22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iums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17" w:right="1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week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2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  <w:sectPr>
          <w:pgMar w:header="0" w:footer="966" w:top="1380" w:bottom="280" w:left="1180" w:right="118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4"/>
        <w:ind w:left="117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COV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7969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920" w:val="left"/>
        </w:tabs>
        <w:jc w:val="left"/>
        <w:spacing w:before="3" w:lineRule="exact" w:line="220"/>
        <w:ind w:left="117"/>
      </w:pPr>
      <w:r>
        <w:rPr>
          <w:rFonts w:cs="Arial" w:hAnsi="Arial" w:eastAsia="Arial" w:ascii="Arial"/>
          <w:w w:val="99"/>
          <w:position w:val="-1"/>
          <w:sz w:val="20"/>
          <w:szCs w:val="20"/>
        </w:rPr>
        <w:t>Sep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ber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Hum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8900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729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51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 </w:t>
      </w:r>
      <w:r>
        <w:rPr>
          <w:rFonts w:cs="Arial" w:hAnsi="Arial" w:eastAsia="Arial" w:ascii="Arial"/>
          <w:spacing w:val="53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10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ompany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it.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's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117" w:right="82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  <w:sectPr>
          <w:pgMar w:header="0" w:footer="966" w:top="1380" w:bottom="280" w:left="1180" w:right="118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4"/>
        <w:ind w:left="117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COVER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860" w:val="left"/>
        </w:tabs>
        <w:jc w:val="left"/>
        <w:spacing w:lineRule="exact" w:line="220"/>
        <w:ind w:left="117"/>
      </w:pPr>
      <w:r>
        <w:rPr>
          <w:rFonts w:cs="Arial" w:hAnsi="Arial" w:eastAsia="Arial" w:ascii="Arial"/>
          <w:w w:val="99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17,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2401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10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mber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ntly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nt.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taff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n's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22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hange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29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pate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g,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n,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al</w:t>
      </w:r>
      <w:r>
        <w:rPr>
          <w:rFonts w:cs="Arial" w:hAnsi="Arial" w:eastAsia="Arial" w:ascii="Arial"/>
          <w:spacing w:val="5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77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lic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ons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nk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let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lls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be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7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gh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ient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77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7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ent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una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taff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mbe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77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upd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te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7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</w:t>
      </w:r>
      <w:r>
        <w:rPr>
          <w:rFonts w:cs="Arial" w:hAnsi="Arial" w:eastAsia="Arial" w:ascii="Arial"/>
          <w:spacing w:val="-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k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mit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als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 w:right="16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ion's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hly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d's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itan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nity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  <w:sectPr>
          <w:pgMar w:header="0" w:footer="966" w:top="1380" w:bottom="280" w:left="1180" w:right="118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5"/>
        <w:ind w:left="309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How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Write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Thank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You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Letter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12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Aft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write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r.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%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time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nfo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sund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't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still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sted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" w:lineRule="atLeast" w:line="540"/>
        <w:ind w:left="117" w:right="697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CONTENT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GUIDELINES: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Title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ency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11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Fu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Dear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                                   </w:t>
      </w:r>
      <w:r>
        <w:rPr>
          <w:rFonts w:cs="Arial" w:hAnsi="Arial" w:eastAsia="Arial" w:ascii="Arial"/>
          <w:spacing w:val="9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235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exp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17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lific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nyth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acu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eop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etc.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89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Inc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eco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was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stressed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duri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terview,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onfirm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willingness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mply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cond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1143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uto" w:line="482"/>
        <w:ind w:left="117" w:right="857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gnatu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8"/>
        <w:ind w:left="117"/>
        <w:sectPr>
          <w:pgMar w:header="0" w:footer="966" w:top="1380" w:bottom="280" w:left="1180" w:right="1180"/>
          <w:pgSz w:w="12240" w:h="15840"/>
        </w:sectPr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fu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5" w:lineRule="exact" w:line="260"/>
        <w:ind w:left="2958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Sample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Interv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w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Tha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k</w:t>
      </w:r>
      <w:r>
        <w:rPr>
          <w:rFonts w:cs="Arial" w:hAnsi="Arial" w:eastAsia="Arial" w:ascii="Arial"/>
          <w:b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you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tter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1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#2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117" w:right="717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Geo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1960" w:val="left"/>
        </w:tabs>
        <w:jc w:val="left"/>
        <w:spacing w:before="2" w:lineRule="exact" w:line="260"/>
        <w:ind w:left="117"/>
      </w:pPr>
      <w:r>
        <w:rPr>
          <w:rFonts w:cs="Arial" w:hAnsi="Arial" w:eastAsia="Arial" w:ascii="Arial"/>
          <w:spacing w:val="1"/>
          <w:position w:val="-1"/>
          <w:sz w:val="24"/>
          <w:szCs w:val="24"/>
        </w:rPr>
        <w:t>Jan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12</w:t>
      </w:r>
      <w:r>
        <w:rPr>
          <w:rFonts w:cs="Arial" w:hAnsi="Arial" w:eastAsia="Arial" w:ascii="Arial"/>
          <w:spacing w:val="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1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17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esou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11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Sou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este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Jone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113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Than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af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Sou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este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ll.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cus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desc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critic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ting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ting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exp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IBM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gav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qu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lve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tiat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r.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nsh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lifi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22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easu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lki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exc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av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scu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!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y,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/>
        <w:sectPr>
          <w:pgMar w:header="0" w:footer="966" w:top="1380" w:bottom="280" w:left="1180" w:right="1180"/>
          <w:pgSz w:w="12240" w:h="15840"/>
        </w:sectPr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Pau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5"/>
        <w:ind w:left="117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SAMPLE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REFERENCE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SHEET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REFERENCES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FOR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MARIBETH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BA</w:t>
      </w:r>
      <w:r>
        <w:rPr>
          <w:rFonts w:cs="Arial" w:hAnsi="Arial" w:eastAsia="Arial" w:ascii="Arial"/>
          <w:b/>
          <w:spacing w:val="2"/>
          <w:w w:val="100"/>
          <w:sz w:val="36"/>
          <w:szCs w:val="36"/>
        </w:rPr>
        <w:t>N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KS</w:t>
      </w:r>
      <w:r>
        <w:rPr>
          <w:rFonts w:cs="Arial" w:hAnsi="Arial" w:eastAsia="Arial" w:ascii="Arial"/>
          <w:spacing w:val="0"/>
          <w:w w:val="100"/>
          <w:sz w:val="36"/>
          <w:szCs w:val="36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ind w:left="117"/>
      </w:pP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D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r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.</w:t>
      </w:r>
      <w:r>
        <w:rPr>
          <w:rFonts w:cs="Arial" w:hAnsi="Arial" w:eastAsia="Arial" w:ascii="Arial"/>
          <w:b/>
          <w:spacing w:val="2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J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a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y</w:t>
      </w:r>
      <w:r>
        <w:rPr>
          <w:rFonts w:cs="Arial" w:hAnsi="Arial" w:eastAsia="Arial" w:ascii="Arial"/>
          <w:b/>
          <w:spacing w:val="2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L</w:t>
      </w: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e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s</w:t>
      </w: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t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e</w:t>
      </w: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r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s</w:t>
      </w:r>
      <w:r>
        <w:rPr>
          <w:rFonts w:cs="Arial" w:hAnsi="Arial" w:eastAsia="Arial" w:ascii="Arial"/>
          <w:b/>
          <w:spacing w:val="-1"/>
          <w:w w:val="100"/>
          <w:sz w:val="30"/>
          <w:szCs w:val="30"/>
        </w:rPr>
        <w:t>o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n</w:t>
      </w:r>
      <w:r>
        <w:rPr>
          <w:rFonts w:cs="Arial" w:hAnsi="Arial" w:eastAsia="Arial" w:ascii="Arial"/>
          <w:spacing w:val="0"/>
          <w:w w:val="100"/>
          <w:sz w:val="30"/>
          <w:szCs w:val="3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7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117" w:right="758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713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ind w:left="117"/>
      </w:pP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Ms.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Katy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Zimmer</w:t>
      </w:r>
      <w:r>
        <w:rPr>
          <w:rFonts w:cs="Arial" w:hAnsi="Arial" w:eastAsia="Arial" w:ascii="Arial"/>
          <w:spacing w:val="0"/>
          <w:w w:val="100"/>
          <w:sz w:val="30"/>
          <w:szCs w:val="3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anager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6785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nanc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Inc.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800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755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12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Av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nue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Austin,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36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7" w:right="7097"/>
      </w:pP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Dr.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Marcia</w:t>
      </w:r>
      <w:r>
        <w:rPr>
          <w:rFonts w:cs="Arial" w:hAnsi="Arial" w:eastAsia="Arial" w:ascii="Arial"/>
          <w:b/>
          <w:spacing w:val="1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Morgan</w:t>
      </w: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Sou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este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Geo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sectPr>
      <w:pgMar w:header="0" w:footer="966" w:top="1380" w:bottom="280" w:left="1180" w:right="11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80.6pt;margin-top:732.682pt;width:232.845pt;height:10.1271pt;mso-position-horizontal-relative:page;mso-position-vertical-relative:page;z-index:-229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Symbol" w:hAnsi="Symbol" w:eastAsia="Symbol" w:ascii="Symbol"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Caree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erv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w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er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Un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ver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George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w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Te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16"/>
                    <w:szCs w:val="16"/>
                  </w:rPr>
                  <w:t>x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s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8.52pt;margin-top:732.748pt;width:10.672pt;height:14pt;mso-position-horizontal-relative:page;mso-position-vertical-relative:page;z-index:-229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Arial" w:hAnsi="Arial" w:eastAsia="Arial" w:ascii="Arial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80.6pt;margin-top:732.682pt;width:232.845pt;height:10.1271pt;mso-position-horizontal-relative:page;mso-position-vertical-relative:page;z-index:-229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Symbol" w:hAnsi="Symbol" w:eastAsia="Symbol" w:ascii="Symbol"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Caree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erv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w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er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Un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ver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George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w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Te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16"/>
                    <w:szCs w:val="16"/>
                  </w:rPr>
                  <w:t>x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s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1.92pt;margin-top:732.748pt;width:17.44pt;height:14pt;mso-position-horizontal-relative:page;mso-position-vertical-relative:page;z-index:-229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Arial" w:hAnsi="Arial" w:eastAsia="Arial" w:ascii="Arial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hyperlink" Target="mailto:name@southwestern.edu" TargetMode="External"/><Relationship Id="rId9" Type="http://schemas.openxmlformats.org/officeDocument/2006/relationships/hyperlink" Target="mailto:davisl@southwestern.edu" TargetMode="External"/><Relationship Id="rId10" Type="http://schemas.openxmlformats.org/officeDocument/2006/relationships/hyperlink" Target="mailto:browns@southwestern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